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4BCCE308"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w:t>
                  </w:r>
                  <w:r w:rsidR="00D42266">
                    <w:rPr>
                      <w:rFonts w:ascii="Arial" w:hAnsi="Arial" w:cs="Arial"/>
                      <w:b/>
                      <w:bCs/>
                      <w:sz w:val="28"/>
                      <w:szCs w:val="28"/>
                    </w:rPr>
                    <w:t>2</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07FE61EF" w14:textId="77777777" w:rsidR="009B1CD0" w:rsidRDefault="009B1CD0" w:rsidP="00844DAA">
      <w:pPr>
        <w:tabs>
          <w:tab w:val="left" w:pos="851"/>
        </w:tabs>
        <w:sectPr w:rsidR="009B1CD0">
          <w:pgSz w:w="11906" w:h="16838"/>
          <w:pgMar w:top="454" w:right="851" w:bottom="736" w:left="851" w:header="720" w:footer="680" w:gutter="0"/>
          <w:cols w:space="720"/>
          <w:docGrid w:linePitch="360"/>
        </w:sectPr>
      </w:pPr>
    </w:p>
    <w:p w14:paraId="44FFD5C1" w14:textId="77777777" w:rsidR="009B1CD0" w:rsidRDefault="009B1CD0" w:rsidP="006C4338">
      <w:pPr>
        <w:tabs>
          <w:tab w:val="left" w:pos="851"/>
        </w:tabs>
      </w:pPr>
    </w:p>
    <w:p w14:paraId="25B83557" w14:textId="77777777" w:rsidR="009B45B9" w:rsidRDefault="00CD46CC"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26E3177C" w14:textId="77777777" w:rsidR="004C5755" w:rsidRPr="001C7D87" w:rsidRDefault="004C5755" w:rsidP="004C5755">
      <w:pPr>
        <w:jc w:val="both"/>
        <w:rPr>
          <w:rFonts w:ascii="Arial" w:hAnsi="Arial" w:cs="Arial"/>
          <w:i/>
          <w:sz w:val="18"/>
          <w:szCs w:val="18"/>
        </w:rPr>
      </w:pP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Objet</w:t>
      </w:r>
      <w:proofErr w:type="gramEnd"/>
      <w:r>
        <w:rPr>
          <w:rFonts w:ascii="Arial" w:hAnsi="Arial" w:cs="Arial"/>
        </w:rPr>
        <w:t xml:space="preserve">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1466DB32"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EA6929" w:rsidRPr="00EA6929">
        <w:rPr>
          <w:rFonts w:ascii="Arial" w:hAnsi="Arial" w:cs="Arial"/>
          <w:b/>
        </w:rPr>
        <w:t>2026-009-00-00</w:t>
      </w:r>
    </w:p>
    <w:p w14:paraId="13234C57" w14:textId="77777777" w:rsidR="006869BC" w:rsidRPr="00B610BA" w:rsidRDefault="006869BC" w:rsidP="006869BC">
      <w:pPr>
        <w:tabs>
          <w:tab w:val="left" w:pos="426"/>
          <w:tab w:val="left" w:pos="851"/>
        </w:tabs>
        <w:jc w:val="both"/>
        <w:rPr>
          <w:rFonts w:ascii="Arial" w:hAnsi="Arial" w:cs="Arial"/>
          <w:b/>
        </w:rPr>
      </w:pPr>
    </w:p>
    <w:p w14:paraId="4C344EE4" w14:textId="33702B2F" w:rsidR="00E71E36" w:rsidRDefault="00946375" w:rsidP="00C86BCC">
      <w:pPr>
        <w:tabs>
          <w:tab w:val="left" w:pos="426"/>
          <w:tab w:val="left" w:pos="851"/>
        </w:tabs>
        <w:jc w:val="both"/>
        <w:rPr>
          <w:rFonts w:ascii="Arial" w:hAnsi="Arial" w:cs="Arial"/>
          <w:b/>
        </w:rPr>
      </w:pPr>
      <w:r w:rsidRPr="00946375">
        <w:rPr>
          <w:rFonts w:ascii="Arial" w:hAnsi="Arial" w:cs="Arial"/>
          <w:b/>
        </w:rPr>
        <w:t>Prestations de traiteur pour les cérémonies et les réceptions organisées par le service de l’Intendance de la présidence de la République</w:t>
      </w:r>
      <w:r w:rsidR="00793B3B">
        <w:rPr>
          <w:rFonts w:ascii="Arial" w:hAnsi="Arial" w:cs="Arial"/>
          <w:b/>
        </w:rPr>
        <w:t>.</w:t>
      </w:r>
    </w:p>
    <w:p w14:paraId="713582C9" w14:textId="2CE75B9F" w:rsidR="00946375" w:rsidRDefault="00946375" w:rsidP="00C86BCC">
      <w:pPr>
        <w:tabs>
          <w:tab w:val="left" w:pos="426"/>
          <w:tab w:val="left" w:pos="851"/>
        </w:tabs>
        <w:jc w:val="both"/>
        <w:rPr>
          <w:rFonts w:ascii="Arial" w:hAnsi="Arial" w:cs="Arial"/>
          <w:b/>
        </w:rPr>
      </w:pPr>
    </w:p>
    <w:p w14:paraId="0DC35DE4" w14:textId="760DA43B" w:rsidR="00793B3B" w:rsidRDefault="00946375" w:rsidP="00E71E36">
      <w:pPr>
        <w:tabs>
          <w:tab w:val="left" w:pos="426"/>
          <w:tab w:val="left" w:pos="851"/>
        </w:tabs>
        <w:jc w:val="both"/>
        <w:rPr>
          <w:rFonts w:ascii="Arial" w:hAnsi="Arial" w:cs="Arial"/>
          <w:b/>
        </w:rPr>
      </w:pPr>
      <w:r>
        <w:rPr>
          <w:rFonts w:ascii="Arial" w:hAnsi="Arial" w:cs="Arial"/>
          <w:b/>
        </w:rPr>
        <w:t xml:space="preserve">Lot </w:t>
      </w:r>
      <w:r w:rsidR="00D42266" w:rsidRPr="00D42266">
        <w:rPr>
          <w:rFonts w:ascii="Arial" w:hAnsi="Arial" w:cs="Arial"/>
          <w:b/>
        </w:rPr>
        <w:t xml:space="preserve">2 - </w:t>
      </w:r>
      <w:r w:rsidR="002C08C5" w:rsidRPr="002C08C5">
        <w:rPr>
          <w:rFonts w:ascii="Arial" w:hAnsi="Arial" w:cs="Arial"/>
          <w:b/>
        </w:rPr>
        <w:t>Fourniture de services de traiteur, incluant des prestations complémentaires, se déroulant à Paris et en Ile-de-France.</w:t>
      </w:r>
    </w:p>
    <w:p w14:paraId="5F690669" w14:textId="77777777" w:rsidR="00D42266" w:rsidRPr="00D36D48" w:rsidRDefault="00D42266"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2C0908E9"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EA6929">
        <w:fldChar w:fldCharType="separate"/>
      </w:r>
      <w:r>
        <w:fldChar w:fldCharType="end"/>
      </w:r>
      <w:r w:rsidR="009B1CD0">
        <w:tab/>
      </w:r>
      <w:proofErr w:type="gramStart"/>
      <w:r w:rsidR="00FE0BF6" w:rsidRPr="000527DD">
        <w:rPr>
          <w:rFonts w:ascii="Arial" w:hAnsi="Arial" w:cs="Arial"/>
        </w:rPr>
        <w:t>au</w:t>
      </w:r>
      <w:proofErr w:type="gramEnd"/>
      <w:r w:rsidR="00FE0BF6" w:rsidRPr="000527DD">
        <w:rPr>
          <w:rFonts w:ascii="Arial" w:hAnsi="Arial" w:cs="Arial"/>
        </w:rPr>
        <w:t xml:space="preserve"> lot </w:t>
      </w:r>
      <w:r w:rsidR="001F011E">
        <w:rPr>
          <w:rFonts w:ascii="Arial" w:hAnsi="Arial" w:cs="Arial"/>
        </w:rPr>
        <w:t>2</w:t>
      </w:r>
      <w:r w:rsidR="00C86BCC">
        <w:rPr>
          <w:rFonts w:ascii="Arial" w:hAnsi="Arial" w:cs="Arial"/>
        </w:rPr>
        <w:t>.</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EA6929">
        <w:fldChar w:fldCharType="separate"/>
      </w:r>
      <w:r>
        <w:fldChar w:fldCharType="end"/>
      </w:r>
      <w:r w:rsidR="009B1CD0">
        <w:rPr>
          <w:rFonts w:ascii="Arial" w:hAnsi="Arial" w:cs="Arial"/>
        </w:rPr>
        <w:tab/>
      </w:r>
      <w:proofErr w:type="gramStart"/>
      <w:r w:rsidR="009B1CD0">
        <w:rPr>
          <w:rFonts w:ascii="Arial" w:hAnsi="Arial" w:cs="Arial"/>
        </w:rPr>
        <w:t>à</w:t>
      </w:r>
      <w:proofErr w:type="gramEnd"/>
      <w:r w:rsidR="009B1CD0">
        <w:rPr>
          <w:rFonts w:ascii="Arial" w:hAnsi="Arial" w:cs="Arial"/>
        </w:rPr>
        <w:t xml:space="preserve">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330D3799"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EA6929">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présent Acte d’Engagement (AE) n°</w:t>
      </w:r>
      <w:r w:rsidR="00105531" w:rsidRPr="00EA1AF8">
        <w:rPr>
          <w:rFonts w:ascii="Arial" w:hAnsi="Arial" w:cs="Arial"/>
        </w:rPr>
        <w:t xml:space="preserve"> </w:t>
      </w:r>
      <w:r w:rsidR="00EA6929" w:rsidRPr="00EA6929">
        <w:rPr>
          <w:rFonts w:ascii="Arial" w:hAnsi="Arial" w:cs="Arial"/>
        </w:rPr>
        <w:t>2026-009-00-00</w:t>
      </w:r>
      <w:r w:rsidR="00EA6929">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4841B876"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EA6929">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des Clauses Administratives Particulières (CCAP) n°</w:t>
      </w:r>
      <w:r w:rsidR="00105531" w:rsidRPr="00EA1AF8">
        <w:rPr>
          <w:rFonts w:ascii="Arial" w:hAnsi="Arial" w:cs="Arial"/>
        </w:rPr>
        <w:t xml:space="preserve"> </w:t>
      </w:r>
      <w:r w:rsidR="00EA6929" w:rsidRPr="00EA6929">
        <w:rPr>
          <w:rFonts w:ascii="Arial" w:hAnsi="Arial" w:cs="Arial"/>
        </w:rPr>
        <w:t>2026-009-00-00</w:t>
      </w:r>
      <w:r w:rsidR="00EA6929">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407984F8"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EA6929">
        <w:rPr>
          <w:rFonts w:ascii="Arial" w:hAnsi="Arial" w:cs="Arial"/>
        </w:rPr>
      </w:r>
      <w:r w:rsidR="00EA6929">
        <w:rPr>
          <w:rFonts w:ascii="Arial" w:hAnsi="Arial" w:cs="Arial"/>
        </w:rPr>
        <w:fldChar w:fldCharType="separate"/>
      </w:r>
      <w:r w:rsidRPr="0076625B">
        <w:rPr>
          <w:rFonts w:ascii="Arial" w:hAnsi="Arial" w:cs="Arial"/>
        </w:rPr>
        <w:fldChar w:fldCharType="end"/>
      </w:r>
      <w:r w:rsidRPr="0076625B">
        <w:rPr>
          <w:rFonts w:ascii="Arial" w:hAnsi="Arial" w:cs="Arial"/>
        </w:rPr>
        <w:t xml:space="preserve"> </w:t>
      </w:r>
      <w:proofErr w:type="gramStart"/>
      <w:r w:rsidRPr="0076625B">
        <w:rPr>
          <w:rFonts w:ascii="Arial" w:hAnsi="Arial" w:cs="Arial"/>
        </w:rPr>
        <w:t>le</w:t>
      </w:r>
      <w:proofErr w:type="gramEnd"/>
      <w:r w:rsidRPr="0076625B">
        <w:rPr>
          <w:rFonts w:ascii="Arial" w:hAnsi="Arial" w:cs="Arial"/>
        </w:rPr>
        <w:t xml:space="preserve"> Cahier des Clauses Techniques Particulières (CCTP) n°</w:t>
      </w:r>
      <w:r w:rsidR="00105531" w:rsidRPr="0076625B">
        <w:rPr>
          <w:rFonts w:ascii="Arial" w:hAnsi="Arial" w:cs="Arial"/>
        </w:rPr>
        <w:t xml:space="preserve"> </w:t>
      </w:r>
      <w:r w:rsidR="00EA6929" w:rsidRPr="00EA6929">
        <w:rPr>
          <w:rFonts w:ascii="Arial" w:hAnsi="Arial" w:cs="Arial"/>
        </w:rPr>
        <w:t>2026-009-00-00</w:t>
      </w:r>
      <w:r w:rsidR="00EA6929">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EA6929">
        <w:fldChar w:fldCharType="separate"/>
      </w:r>
      <w:r w:rsidRPr="00EA1AF8">
        <w:fldChar w:fldCharType="end"/>
      </w:r>
      <w:r w:rsidRPr="00EA1AF8">
        <w:rPr>
          <w:rFonts w:ascii="Arial" w:hAnsi="Arial" w:cs="Arial"/>
        </w:rPr>
        <w:t xml:space="preserve"> </w:t>
      </w:r>
      <w:proofErr w:type="gramStart"/>
      <w:r w:rsidRPr="00EA1AF8">
        <w:rPr>
          <w:rFonts w:ascii="Arial" w:hAnsi="Arial" w:cs="Arial"/>
        </w:rPr>
        <w:t>le</w:t>
      </w:r>
      <w:proofErr w:type="gramEnd"/>
      <w:r w:rsidRPr="00EA1AF8">
        <w:rPr>
          <w:rFonts w:ascii="Arial" w:hAnsi="Arial" w:cs="Arial"/>
        </w:rPr>
        <w:t xml:space="preserv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EA6929">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mémoire technique du titulaire</w:t>
      </w:r>
      <w:r w:rsidR="00702F55">
        <w:rPr>
          <w:rFonts w:ascii="Arial" w:hAnsi="Arial" w:cs="Arial"/>
        </w:rPr>
        <w:t> ;</w:t>
      </w:r>
    </w:p>
    <w:p w14:paraId="5CF5114A" w14:textId="56DA51F1" w:rsidR="00702F55" w:rsidRPr="00EA1AF8" w:rsidRDefault="00702F55" w:rsidP="00702F55">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EA6929">
        <w:fldChar w:fldCharType="separate"/>
      </w:r>
      <w:r w:rsidRPr="005B14C9">
        <w:fldChar w:fldCharType="end"/>
      </w:r>
      <w:r w:rsidRPr="005B14C9">
        <w:rPr>
          <w:rFonts w:ascii="Arial" w:hAnsi="Arial" w:cs="Arial"/>
        </w:rPr>
        <w:t xml:space="preserve"> </w:t>
      </w:r>
      <w:proofErr w:type="gramStart"/>
      <w:r w:rsidRPr="005B14C9">
        <w:rPr>
          <w:rFonts w:ascii="Arial" w:hAnsi="Arial" w:cs="Arial"/>
        </w:rPr>
        <w:t>le</w:t>
      </w:r>
      <w:proofErr w:type="gramEnd"/>
      <w:r w:rsidRPr="005B14C9">
        <w:rPr>
          <w:rFonts w:ascii="Arial" w:hAnsi="Arial" w:cs="Arial"/>
        </w:rPr>
        <w:t xml:space="preserv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381B8C8F" w14:textId="77777777" w:rsidR="006869BC" w:rsidRDefault="006869BC" w:rsidP="006B5057">
      <w:pPr>
        <w:tabs>
          <w:tab w:val="left" w:pos="851"/>
        </w:tabs>
        <w:ind w:left="851"/>
        <w:jc w:val="both"/>
      </w:pPr>
    </w:p>
    <w:p w14:paraId="13EC21D8" w14:textId="77777777" w:rsidR="006869BC" w:rsidRDefault="006869BC" w:rsidP="006B5057">
      <w:pPr>
        <w:tabs>
          <w:tab w:val="left" w:pos="851"/>
        </w:tabs>
        <w:ind w:left="851"/>
        <w:jc w:val="both"/>
      </w:pPr>
    </w:p>
    <w:p w14:paraId="64DB116A" w14:textId="77777777" w:rsidR="006869BC" w:rsidRDefault="006869BC" w:rsidP="006B5057">
      <w:pPr>
        <w:tabs>
          <w:tab w:val="left" w:pos="851"/>
        </w:tabs>
        <w:ind w:left="851"/>
        <w:jc w:val="both"/>
      </w:pPr>
    </w:p>
    <w:p w14:paraId="43380751" w14:textId="77777777" w:rsidR="006869BC" w:rsidRDefault="006869BC" w:rsidP="006B5057">
      <w:pPr>
        <w:tabs>
          <w:tab w:val="left" w:pos="851"/>
        </w:tabs>
        <w:ind w:left="851"/>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sidR="009B1CD0">
        <w:rPr>
          <w:rFonts w:ascii="Arial" w:hAnsi="Arial" w:cs="Arial"/>
        </w:rPr>
        <w:t xml:space="preserve"> </w:t>
      </w:r>
      <w:proofErr w:type="gramStart"/>
      <w:r w:rsidR="00D90A00">
        <w:rPr>
          <w:rFonts w:ascii="Arial" w:hAnsi="Arial" w:cs="Arial"/>
        </w:rPr>
        <w:t>le</w:t>
      </w:r>
      <w:proofErr w:type="gramEnd"/>
      <w:r w:rsidR="00D90A00">
        <w:rPr>
          <w:rFonts w:ascii="Arial" w:hAnsi="Arial" w:cs="Arial"/>
        </w:rPr>
        <w:t xml:space="preserv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w:t>
            </w:r>
            <w:proofErr w:type="gramStart"/>
            <w:r w:rsidRPr="004A4CA1">
              <w:rPr>
                <w:i/>
              </w:rPr>
              <w:t>rayer</w:t>
            </w:r>
            <w:proofErr w:type="gramEnd"/>
            <w:r w:rsidRPr="004A4CA1">
              <w:rPr>
                <w:i/>
              </w:rPr>
              <w:t xml:space="preserve">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sidR="009B1CD0">
        <w:rPr>
          <w:rFonts w:ascii="Arial" w:hAnsi="Arial" w:cs="Arial"/>
        </w:rPr>
        <w:t xml:space="preserve"> </w:t>
      </w:r>
      <w:proofErr w:type="gramStart"/>
      <w:r w:rsidR="00D90A00">
        <w:rPr>
          <w:rFonts w:ascii="Arial" w:hAnsi="Arial" w:cs="Arial"/>
        </w:rPr>
        <w:t>l</w:t>
      </w:r>
      <w:r w:rsidR="009B1CD0">
        <w:rPr>
          <w:rFonts w:ascii="Arial" w:hAnsi="Arial" w:cs="Arial"/>
        </w:rPr>
        <w:t>’ensemble</w:t>
      </w:r>
      <w:proofErr w:type="gramEnd"/>
      <w:r w:rsidR="009B1CD0">
        <w:rPr>
          <w:rFonts w:ascii="Arial" w:hAnsi="Arial" w:cs="Arial"/>
        </w:rPr>
        <w:t xml:space="preserv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EA6929">
        <w:fldChar w:fldCharType="separate"/>
      </w:r>
      <w:r w:rsidRPr="00EA1AF8">
        <w:fldChar w:fldCharType="end"/>
      </w:r>
      <w:r w:rsidR="009B1CD0" w:rsidRPr="00EA1AF8">
        <w:rPr>
          <w:rFonts w:ascii="Arial" w:hAnsi="Arial" w:cs="Arial"/>
        </w:rPr>
        <w:t xml:space="preserve"> </w:t>
      </w:r>
      <w:proofErr w:type="gramStart"/>
      <w:r w:rsidR="009B1CD0" w:rsidRPr="00EA1AF8">
        <w:rPr>
          <w:rFonts w:ascii="Arial" w:hAnsi="Arial" w:cs="Arial"/>
        </w:rPr>
        <w:t>aux</w:t>
      </w:r>
      <w:proofErr w:type="gramEnd"/>
      <w:r w:rsidR="009B1CD0" w:rsidRPr="00EA1AF8">
        <w:rPr>
          <w:rFonts w:ascii="Arial" w:hAnsi="Arial" w:cs="Arial"/>
        </w:rPr>
        <w:t xml:space="preserve">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EA6929">
        <w:rPr>
          <w:rFonts w:ascii="Arial" w:hAnsi="Arial" w:cs="Arial"/>
        </w:rPr>
      </w:r>
      <w:r w:rsidR="00EA6929">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EA6929">
        <w:rPr>
          <w:rFonts w:ascii="Arial" w:hAnsi="Arial" w:cs="Arial"/>
        </w:rPr>
      </w:r>
      <w:r w:rsidR="00EA6929">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EA6929">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EA6929">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EA6929">
        <w:rPr>
          <w:rFonts w:ascii="Arial" w:hAnsi="Arial" w:cs="Arial"/>
          <w:lang w:eastAsia="fr-FR"/>
        </w:rPr>
      </w:r>
      <w:r w:rsidR="00EA6929">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EA6929">
        <w:rPr>
          <w:rFonts w:ascii="Arial" w:hAnsi="Arial" w:cs="Arial"/>
          <w:lang w:eastAsia="fr-FR"/>
        </w:rPr>
      </w:r>
      <w:r w:rsidR="00EA6929">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proofErr w:type="gramStart"/>
            <w:r>
              <w:rPr>
                <w:rFonts w:ascii="Arial" w:hAnsi="Arial" w:cs="Arial"/>
                <w:bCs/>
                <w:sz w:val="22"/>
                <w:szCs w:val="22"/>
                <w:lang w:eastAsia="fr-FR"/>
              </w:rPr>
              <w:t>d</w:t>
            </w:r>
            <w:r w:rsidRPr="005E09D5">
              <w:rPr>
                <w:rFonts w:ascii="Arial" w:hAnsi="Arial" w:cs="Arial"/>
                <w:bCs/>
                <w:sz w:val="22"/>
                <w:szCs w:val="22"/>
                <w:lang w:eastAsia="fr-FR"/>
              </w:rPr>
              <w:t>irecteur</w:t>
            </w:r>
            <w:proofErr w:type="gramEnd"/>
            <w:r w:rsidRPr="005E09D5">
              <w:rPr>
                <w:rFonts w:ascii="Arial" w:hAnsi="Arial" w:cs="Arial"/>
                <w:bCs/>
                <w:sz w:val="22"/>
                <w:szCs w:val="22"/>
                <w:lang w:eastAsia="fr-FR"/>
              </w:rPr>
              <w:t xml:space="preserve">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1299602787">
    <w:abstractNumId w:val="0"/>
  </w:num>
  <w:num w:numId="2" w16cid:durableId="1753351705">
    <w:abstractNumId w:val="1"/>
  </w:num>
  <w:num w:numId="3" w16cid:durableId="1897161702">
    <w:abstractNumId w:val="2"/>
  </w:num>
  <w:num w:numId="4" w16cid:durableId="1763722601">
    <w:abstractNumId w:val="4"/>
  </w:num>
  <w:num w:numId="5" w16cid:durableId="326596018">
    <w:abstractNumId w:val="3"/>
  </w:num>
  <w:num w:numId="6" w16cid:durableId="132967290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74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3CD1"/>
    <w:rsid w:val="00074194"/>
    <w:rsid w:val="0008720C"/>
    <w:rsid w:val="000928BA"/>
    <w:rsid w:val="0009796E"/>
    <w:rsid w:val="000A2E05"/>
    <w:rsid w:val="000A4148"/>
    <w:rsid w:val="000A561F"/>
    <w:rsid w:val="000B5E5E"/>
    <w:rsid w:val="000C155E"/>
    <w:rsid w:val="000C29E8"/>
    <w:rsid w:val="000D2C2D"/>
    <w:rsid w:val="000E0020"/>
    <w:rsid w:val="00105531"/>
    <w:rsid w:val="001071C4"/>
    <w:rsid w:val="00123593"/>
    <w:rsid w:val="001423BD"/>
    <w:rsid w:val="00156924"/>
    <w:rsid w:val="00160BA0"/>
    <w:rsid w:val="00166B56"/>
    <w:rsid w:val="00174505"/>
    <w:rsid w:val="001B0B19"/>
    <w:rsid w:val="001C40C0"/>
    <w:rsid w:val="001C5039"/>
    <w:rsid w:val="001C733C"/>
    <w:rsid w:val="001E1755"/>
    <w:rsid w:val="001F011E"/>
    <w:rsid w:val="001F0AC3"/>
    <w:rsid w:val="001F1479"/>
    <w:rsid w:val="00201900"/>
    <w:rsid w:val="002020C4"/>
    <w:rsid w:val="00214D06"/>
    <w:rsid w:val="0021527A"/>
    <w:rsid w:val="0021797C"/>
    <w:rsid w:val="00225A1A"/>
    <w:rsid w:val="00226B56"/>
    <w:rsid w:val="00242D81"/>
    <w:rsid w:val="00270167"/>
    <w:rsid w:val="002904AF"/>
    <w:rsid w:val="00294760"/>
    <w:rsid w:val="002C08C5"/>
    <w:rsid w:val="002C1B88"/>
    <w:rsid w:val="002C2CA3"/>
    <w:rsid w:val="002C4B3E"/>
    <w:rsid w:val="002C79D6"/>
    <w:rsid w:val="002D5BBA"/>
    <w:rsid w:val="002E56C1"/>
    <w:rsid w:val="003013DA"/>
    <w:rsid w:val="003058EE"/>
    <w:rsid w:val="00312FC1"/>
    <w:rsid w:val="00314A72"/>
    <w:rsid w:val="00332B12"/>
    <w:rsid w:val="00332F9E"/>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A05C1"/>
    <w:rsid w:val="005A4A3B"/>
    <w:rsid w:val="005A4CB5"/>
    <w:rsid w:val="005B14C9"/>
    <w:rsid w:val="005B1C56"/>
    <w:rsid w:val="005B2316"/>
    <w:rsid w:val="005C3C34"/>
    <w:rsid w:val="005D10E7"/>
    <w:rsid w:val="005F0DCE"/>
    <w:rsid w:val="005F5F55"/>
    <w:rsid w:val="0061068C"/>
    <w:rsid w:val="00620453"/>
    <w:rsid w:val="00624E11"/>
    <w:rsid w:val="006447EE"/>
    <w:rsid w:val="0064560F"/>
    <w:rsid w:val="006467F7"/>
    <w:rsid w:val="0065202A"/>
    <w:rsid w:val="00660727"/>
    <w:rsid w:val="00662A86"/>
    <w:rsid w:val="0066676A"/>
    <w:rsid w:val="00671B96"/>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6CC1"/>
    <w:rsid w:val="008A303C"/>
    <w:rsid w:val="008B2A38"/>
    <w:rsid w:val="008B5FC6"/>
    <w:rsid w:val="008C63B3"/>
    <w:rsid w:val="008D5858"/>
    <w:rsid w:val="00913755"/>
    <w:rsid w:val="00930A5C"/>
    <w:rsid w:val="00931B87"/>
    <w:rsid w:val="00934503"/>
    <w:rsid w:val="00946375"/>
    <w:rsid w:val="00972598"/>
    <w:rsid w:val="009764D7"/>
    <w:rsid w:val="00983FF3"/>
    <w:rsid w:val="009B1CD0"/>
    <w:rsid w:val="009B37FE"/>
    <w:rsid w:val="009B45B9"/>
    <w:rsid w:val="009C082D"/>
    <w:rsid w:val="009C4738"/>
    <w:rsid w:val="009D661E"/>
    <w:rsid w:val="00A01809"/>
    <w:rsid w:val="00A2560F"/>
    <w:rsid w:val="00A34D04"/>
    <w:rsid w:val="00A448E9"/>
    <w:rsid w:val="00A87CB4"/>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7212F"/>
    <w:rsid w:val="00B85891"/>
    <w:rsid w:val="00B87564"/>
    <w:rsid w:val="00BA44E5"/>
    <w:rsid w:val="00BB0881"/>
    <w:rsid w:val="00BB7E3E"/>
    <w:rsid w:val="00BC0E71"/>
    <w:rsid w:val="00BD767E"/>
    <w:rsid w:val="00BE37FB"/>
    <w:rsid w:val="00BE5A4C"/>
    <w:rsid w:val="00BE6078"/>
    <w:rsid w:val="00BF24F8"/>
    <w:rsid w:val="00C23457"/>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D5432"/>
    <w:rsid w:val="00CE67FD"/>
    <w:rsid w:val="00CF4C1C"/>
    <w:rsid w:val="00CF4E14"/>
    <w:rsid w:val="00D05A2D"/>
    <w:rsid w:val="00D15114"/>
    <w:rsid w:val="00D152E4"/>
    <w:rsid w:val="00D26AD2"/>
    <w:rsid w:val="00D3101F"/>
    <w:rsid w:val="00D337D7"/>
    <w:rsid w:val="00D36D48"/>
    <w:rsid w:val="00D36E66"/>
    <w:rsid w:val="00D412FD"/>
    <w:rsid w:val="00D42266"/>
    <w:rsid w:val="00D46BC7"/>
    <w:rsid w:val="00D47B07"/>
    <w:rsid w:val="00D81E75"/>
    <w:rsid w:val="00D83940"/>
    <w:rsid w:val="00D90A00"/>
    <w:rsid w:val="00DB6092"/>
    <w:rsid w:val="00DB73EE"/>
    <w:rsid w:val="00DC3006"/>
    <w:rsid w:val="00DC79B4"/>
    <w:rsid w:val="00DE4154"/>
    <w:rsid w:val="00DF4CE3"/>
    <w:rsid w:val="00E032C2"/>
    <w:rsid w:val="00E05ED2"/>
    <w:rsid w:val="00E20DB0"/>
    <w:rsid w:val="00E27097"/>
    <w:rsid w:val="00E47798"/>
    <w:rsid w:val="00E5372D"/>
    <w:rsid w:val="00E6549E"/>
    <w:rsid w:val="00E71E36"/>
    <w:rsid w:val="00E74C76"/>
    <w:rsid w:val="00E75F5B"/>
    <w:rsid w:val="00E90CCB"/>
    <w:rsid w:val="00E96FF6"/>
    <w:rsid w:val="00EA1AF8"/>
    <w:rsid w:val="00EA6929"/>
    <w:rsid w:val="00EB62EB"/>
    <w:rsid w:val="00EC584D"/>
    <w:rsid w:val="00EE2665"/>
    <w:rsid w:val="00EE3526"/>
    <w:rsid w:val="00F54F70"/>
    <w:rsid w:val="00F66A36"/>
    <w:rsid w:val="00F82FD6"/>
    <w:rsid w:val="00F879B6"/>
    <w:rsid w:val="00F92811"/>
    <w:rsid w:val="00FD25B6"/>
    <w:rsid w:val="00FD5CA4"/>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7409"/>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1507</Words>
  <Characters>8292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9780</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2026-01-16T15:00:00Z</dcterms:modified>
</cp:coreProperties>
</file>